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33A5" w14:textId="77777777" w:rsidR="00C564C0" w:rsidRDefault="00C564C0" w:rsidP="00C564C0">
      <w:pPr>
        <w:jc w:val="center"/>
        <w:rPr>
          <w:b/>
          <w:sz w:val="34"/>
        </w:rPr>
      </w:pPr>
      <w:bookmarkStart w:id="0" w:name="_GoBack"/>
      <w:bookmarkEnd w:id="0"/>
    </w:p>
    <w:p w14:paraId="3A24013B" w14:textId="77777777" w:rsidR="00C564C0" w:rsidRDefault="00C564C0" w:rsidP="00C564C0">
      <w:pPr>
        <w:jc w:val="center"/>
        <w:rPr>
          <w:b/>
          <w:sz w:val="34"/>
        </w:rPr>
      </w:pPr>
    </w:p>
    <w:p w14:paraId="1250086E" w14:textId="77777777" w:rsidR="00C564C0" w:rsidRDefault="00C564C0" w:rsidP="00C564C0">
      <w:pPr>
        <w:jc w:val="center"/>
        <w:rPr>
          <w:b/>
          <w:sz w:val="34"/>
        </w:rPr>
      </w:pPr>
    </w:p>
    <w:p w14:paraId="23602F31" w14:textId="77777777" w:rsidR="00C564C0" w:rsidRDefault="00C564C0" w:rsidP="00C564C0">
      <w:pPr>
        <w:jc w:val="center"/>
        <w:rPr>
          <w:b/>
          <w:sz w:val="34"/>
        </w:rPr>
      </w:pPr>
    </w:p>
    <w:p w14:paraId="3BFF2C5D" w14:textId="77777777" w:rsidR="00C564C0" w:rsidRDefault="00C564C0" w:rsidP="00C564C0">
      <w:pPr>
        <w:jc w:val="center"/>
        <w:rPr>
          <w:b/>
          <w:sz w:val="34"/>
        </w:rPr>
      </w:pPr>
    </w:p>
    <w:p w14:paraId="4755C327" w14:textId="77777777" w:rsidR="00C564C0" w:rsidRDefault="00C564C0" w:rsidP="00C564C0">
      <w:pPr>
        <w:jc w:val="center"/>
        <w:rPr>
          <w:b/>
          <w:sz w:val="34"/>
        </w:rPr>
      </w:pPr>
    </w:p>
    <w:p w14:paraId="402C8111" w14:textId="77777777" w:rsidR="00C564C0" w:rsidRDefault="00C564C0" w:rsidP="00C564C0">
      <w:pPr>
        <w:jc w:val="center"/>
        <w:rPr>
          <w:b/>
          <w:sz w:val="34"/>
        </w:rPr>
      </w:pPr>
    </w:p>
    <w:p w14:paraId="0660311C" w14:textId="77777777" w:rsidR="00C564C0" w:rsidRPr="00C564C0" w:rsidRDefault="00C564C0" w:rsidP="00C564C0">
      <w:pPr>
        <w:jc w:val="center"/>
        <w:rPr>
          <w:b/>
          <w:sz w:val="50"/>
        </w:rPr>
      </w:pPr>
    </w:p>
    <w:p w14:paraId="3348C109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09224326" w14:textId="77777777" w:rsidR="006B7E40" w:rsidRPr="003163DF" w:rsidRDefault="00C564C0" w:rsidP="00C564C0">
      <w:pPr>
        <w:jc w:val="center"/>
        <w:rPr>
          <w:rFonts w:ascii="Verdana" w:hAnsi="Verdana" w:cs="Arial"/>
          <w:b/>
          <w:sz w:val="28"/>
          <w:szCs w:val="28"/>
        </w:rPr>
      </w:pPr>
      <w:r w:rsidRPr="003163DF">
        <w:rPr>
          <w:rFonts w:ascii="Verdana" w:hAnsi="Verdana" w:cs="Arial"/>
          <w:b/>
          <w:sz w:val="28"/>
          <w:szCs w:val="28"/>
        </w:rPr>
        <w:t>APPENDIX-D</w:t>
      </w:r>
    </w:p>
    <w:p w14:paraId="0276CA39" w14:textId="77777777" w:rsidR="00C564C0" w:rsidRPr="003163DF" w:rsidRDefault="00C564C0" w:rsidP="00C564C0">
      <w:pPr>
        <w:jc w:val="center"/>
        <w:rPr>
          <w:rFonts w:ascii="Verdana" w:hAnsi="Verdana" w:cs="Arial"/>
          <w:b/>
          <w:sz w:val="28"/>
          <w:szCs w:val="28"/>
        </w:rPr>
      </w:pPr>
    </w:p>
    <w:p w14:paraId="22388FC7" w14:textId="77777777" w:rsidR="00C564C0" w:rsidRPr="003163DF" w:rsidRDefault="00C564C0" w:rsidP="00C564C0">
      <w:pPr>
        <w:jc w:val="center"/>
        <w:rPr>
          <w:rFonts w:ascii="Verdana" w:hAnsi="Verdana" w:cs="Arial"/>
          <w:b/>
          <w:sz w:val="28"/>
          <w:szCs w:val="28"/>
        </w:rPr>
      </w:pPr>
      <w:r w:rsidRPr="003163DF">
        <w:rPr>
          <w:rFonts w:ascii="Verdana" w:hAnsi="Verdana" w:cs="Arial"/>
          <w:b/>
          <w:sz w:val="28"/>
          <w:szCs w:val="28"/>
        </w:rPr>
        <w:t>DATA REQUIREMENT SHEET</w:t>
      </w:r>
    </w:p>
    <w:p w14:paraId="6EF07911" w14:textId="77777777" w:rsidR="00C564C0" w:rsidRPr="003163DF" w:rsidRDefault="00C564C0" w:rsidP="00C564C0">
      <w:pPr>
        <w:rPr>
          <w:rFonts w:ascii="Verdana" w:hAnsi="Verdana"/>
          <w:sz w:val="28"/>
          <w:szCs w:val="28"/>
        </w:rPr>
      </w:pPr>
    </w:p>
    <w:sectPr w:rsidR="00C564C0" w:rsidRPr="003163DF" w:rsidSect="00D84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3CFC2" w14:textId="77777777" w:rsidR="00CB36E2" w:rsidRDefault="00CB36E2">
      <w:r>
        <w:separator/>
      </w:r>
    </w:p>
  </w:endnote>
  <w:endnote w:type="continuationSeparator" w:id="0">
    <w:p w14:paraId="0073714E" w14:textId="77777777" w:rsidR="00CB36E2" w:rsidRDefault="00CB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0D773" w14:textId="77777777" w:rsidR="007373A6" w:rsidRDefault="007373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4C278" w14:textId="77777777" w:rsidR="00375910" w:rsidRDefault="00375910">
    <w:pPr>
      <w:spacing w:line="240" w:lineRule="exact"/>
    </w:pPr>
  </w:p>
  <w:p w14:paraId="5D055354" w14:textId="77777777"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14:paraId="305AA046" w14:textId="77777777"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E7" w14:textId="77777777" w:rsidR="007373A6" w:rsidRDefault="00737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DB29C" w14:textId="77777777" w:rsidR="00CB36E2" w:rsidRDefault="00CB36E2">
      <w:r>
        <w:separator/>
      </w:r>
    </w:p>
  </w:footnote>
  <w:footnote w:type="continuationSeparator" w:id="0">
    <w:p w14:paraId="5E746C82" w14:textId="77777777" w:rsidR="00CB36E2" w:rsidRDefault="00CB3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C8EFE" w14:textId="77777777" w:rsidR="007373A6" w:rsidRDefault="007373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45827" w14:textId="77777777" w:rsidR="00D308FC" w:rsidRDefault="00C564C0" w:rsidP="00D308FC">
    <w:pPr>
      <w:tabs>
        <w:tab w:val="center" w:pos="4860"/>
        <w:tab w:val="right" w:pos="9360"/>
      </w:tabs>
      <w:ind w:left="360"/>
      <w:jc w:val="center"/>
    </w:pPr>
    <w:r>
      <w:rPr>
        <w:rFonts w:ascii="Arial" w:hAnsi="Arial" w:cs="Arial"/>
        <w:noProof/>
        <w:sz w:val="16"/>
        <w:szCs w:val="16"/>
        <w:lang w:val="en-IN" w:eastAsia="en-IN" w:bidi="ar-SA"/>
      </w:rPr>
      <w:drawing>
        <wp:anchor distT="0" distB="0" distL="114300" distR="114300" simplePos="0" relativeHeight="251659264" behindDoc="0" locked="0" layoutInCell="1" allowOverlap="1" wp14:anchorId="6ADD0EB8" wp14:editId="3D8A8E99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A442DAA" w14:textId="156FDE6A" w:rsidR="00D308FC" w:rsidRDefault="00D308FC" w:rsidP="00D308FC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Power Grid Corporation of India Ltd.</w:t>
    </w:r>
  </w:p>
  <w:p w14:paraId="0498B48B" w14:textId="77777777" w:rsidR="00D308FC" w:rsidRDefault="00D308FC" w:rsidP="00D308FC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Building of an exclusive dedicated Telecom Network for NTAMC</w:t>
    </w:r>
  </w:p>
  <w:p w14:paraId="7152ED8B" w14:textId="77777777" w:rsidR="00D308FC" w:rsidRDefault="00D308FC" w:rsidP="00D308FC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C86ADE">
      <w:rPr>
        <w:rFonts w:ascii="Arial" w:hAnsi="Arial" w:cs="Arial"/>
        <w:b/>
        <w:bCs/>
        <w:sz w:val="16"/>
        <w:szCs w:val="16"/>
      </w:rPr>
      <w:t>Telecom Equipment Package for NTAMC Network</w:t>
    </w:r>
  </w:p>
  <w:p w14:paraId="671CA6CC" w14:textId="60FCB8A3" w:rsidR="00C564C0" w:rsidRDefault="00C564C0" w:rsidP="00D308FC">
    <w:pPr>
      <w:pBdr>
        <w:bottom w:val="single" w:sz="6" w:space="1" w:color="auto"/>
      </w:pBdr>
      <w:tabs>
        <w:tab w:val="center" w:pos="4860"/>
        <w:tab w:val="right" w:pos="9360"/>
      </w:tabs>
      <w:ind w:left="360"/>
      <w:jc w:val="both"/>
      <w:rPr>
        <w:rFonts w:ascii="Arial" w:hAnsi="Arial" w:cs="Arial"/>
        <w:b/>
        <w:sz w:val="16"/>
        <w:szCs w:val="16"/>
      </w:rPr>
    </w:pPr>
  </w:p>
  <w:p w14:paraId="6783BD34" w14:textId="77777777" w:rsidR="00D308FC" w:rsidRDefault="00D308FC">
    <w:pPr>
      <w:pStyle w:val="Header"/>
    </w:pPr>
  </w:p>
  <w:p w14:paraId="658E86C9" w14:textId="77777777" w:rsidR="00C564C0" w:rsidRDefault="00C56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3CB50" w14:textId="77777777" w:rsidR="007373A6" w:rsidRDefault="007373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825"/>
    <w:rsid w:val="00011A84"/>
    <w:rsid w:val="00015F24"/>
    <w:rsid w:val="000329FB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646CF"/>
    <w:rsid w:val="0017138C"/>
    <w:rsid w:val="00184711"/>
    <w:rsid w:val="00192D32"/>
    <w:rsid w:val="00193BFF"/>
    <w:rsid w:val="001A21AA"/>
    <w:rsid w:val="001B2F2E"/>
    <w:rsid w:val="001B4B06"/>
    <w:rsid w:val="001C6987"/>
    <w:rsid w:val="00214E97"/>
    <w:rsid w:val="00216E97"/>
    <w:rsid w:val="002404AC"/>
    <w:rsid w:val="002600EA"/>
    <w:rsid w:val="0026592C"/>
    <w:rsid w:val="002758DF"/>
    <w:rsid w:val="002A3DBB"/>
    <w:rsid w:val="002B189A"/>
    <w:rsid w:val="002C504A"/>
    <w:rsid w:val="00313C31"/>
    <w:rsid w:val="003163DF"/>
    <w:rsid w:val="00321E4C"/>
    <w:rsid w:val="003266D8"/>
    <w:rsid w:val="003274C2"/>
    <w:rsid w:val="00334219"/>
    <w:rsid w:val="003644FA"/>
    <w:rsid w:val="00373D17"/>
    <w:rsid w:val="00375910"/>
    <w:rsid w:val="003D17C3"/>
    <w:rsid w:val="0041251E"/>
    <w:rsid w:val="00424A21"/>
    <w:rsid w:val="0042548F"/>
    <w:rsid w:val="00430D0A"/>
    <w:rsid w:val="00437311"/>
    <w:rsid w:val="004377CD"/>
    <w:rsid w:val="00445545"/>
    <w:rsid w:val="00450D1D"/>
    <w:rsid w:val="004B1303"/>
    <w:rsid w:val="004B6B8F"/>
    <w:rsid w:val="004B71D4"/>
    <w:rsid w:val="004C09A8"/>
    <w:rsid w:val="004D137F"/>
    <w:rsid w:val="004E51CE"/>
    <w:rsid w:val="005040AF"/>
    <w:rsid w:val="00516D83"/>
    <w:rsid w:val="00530B35"/>
    <w:rsid w:val="005355E7"/>
    <w:rsid w:val="00541234"/>
    <w:rsid w:val="00552127"/>
    <w:rsid w:val="0059734F"/>
    <w:rsid w:val="005B7792"/>
    <w:rsid w:val="005E30BA"/>
    <w:rsid w:val="00622F04"/>
    <w:rsid w:val="00636012"/>
    <w:rsid w:val="00671354"/>
    <w:rsid w:val="00672D00"/>
    <w:rsid w:val="00684D9C"/>
    <w:rsid w:val="006B66DB"/>
    <w:rsid w:val="006B7E40"/>
    <w:rsid w:val="006C4483"/>
    <w:rsid w:val="006D4DEC"/>
    <w:rsid w:val="006E3ADE"/>
    <w:rsid w:val="007165E9"/>
    <w:rsid w:val="007208E8"/>
    <w:rsid w:val="0072259E"/>
    <w:rsid w:val="00736D45"/>
    <w:rsid w:val="007373A6"/>
    <w:rsid w:val="00742667"/>
    <w:rsid w:val="007545F7"/>
    <w:rsid w:val="00754F63"/>
    <w:rsid w:val="00757BA3"/>
    <w:rsid w:val="00787AFF"/>
    <w:rsid w:val="007924B6"/>
    <w:rsid w:val="007A1BB7"/>
    <w:rsid w:val="007D2B06"/>
    <w:rsid w:val="007E365D"/>
    <w:rsid w:val="00827425"/>
    <w:rsid w:val="00831CAA"/>
    <w:rsid w:val="00833DA9"/>
    <w:rsid w:val="00853544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4808"/>
    <w:rsid w:val="009511E3"/>
    <w:rsid w:val="009644D5"/>
    <w:rsid w:val="00980E55"/>
    <w:rsid w:val="00982291"/>
    <w:rsid w:val="00995B62"/>
    <w:rsid w:val="009D2E46"/>
    <w:rsid w:val="009E26DA"/>
    <w:rsid w:val="00A04E9A"/>
    <w:rsid w:val="00A25A74"/>
    <w:rsid w:val="00A46576"/>
    <w:rsid w:val="00A6496A"/>
    <w:rsid w:val="00A747C3"/>
    <w:rsid w:val="00A86A1D"/>
    <w:rsid w:val="00AA1BC2"/>
    <w:rsid w:val="00AB45E5"/>
    <w:rsid w:val="00AE6A22"/>
    <w:rsid w:val="00AF5A7B"/>
    <w:rsid w:val="00B0394A"/>
    <w:rsid w:val="00B24FE9"/>
    <w:rsid w:val="00B809AE"/>
    <w:rsid w:val="00BF7923"/>
    <w:rsid w:val="00C214BF"/>
    <w:rsid w:val="00C44FC3"/>
    <w:rsid w:val="00C564C0"/>
    <w:rsid w:val="00C619B6"/>
    <w:rsid w:val="00C63669"/>
    <w:rsid w:val="00C843A4"/>
    <w:rsid w:val="00CB36E2"/>
    <w:rsid w:val="00CB5578"/>
    <w:rsid w:val="00D06FCA"/>
    <w:rsid w:val="00D1447D"/>
    <w:rsid w:val="00D246C7"/>
    <w:rsid w:val="00D308FC"/>
    <w:rsid w:val="00D571C6"/>
    <w:rsid w:val="00D60142"/>
    <w:rsid w:val="00D642AE"/>
    <w:rsid w:val="00D71C03"/>
    <w:rsid w:val="00D82131"/>
    <w:rsid w:val="00D84825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3144F"/>
    <w:rsid w:val="00E50721"/>
    <w:rsid w:val="00E75BB1"/>
    <w:rsid w:val="00EB373E"/>
    <w:rsid w:val="00EC6A6F"/>
    <w:rsid w:val="00ED100E"/>
    <w:rsid w:val="00EE50BE"/>
    <w:rsid w:val="00EF6293"/>
    <w:rsid w:val="00EF6672"/>
    <w:rsid w:val="00F5186C"/>
    <w:rsid w:val="00F63E44"/>
    <w:rsid w:val="00F8280F"/>
    <w:rsid w:val="00FA43A2"/>
    <w:rsid w:val="00FB0B5D"/>
    <w:rsid w:val="00FC4D9F"/>
    <w:rsid w:val="00FE2AE4"/>
    <w:rsid w:val="00FE2D78"/>
    <w:rsid w:val="00FF03B3"/>
    <w:rsid w:val="00FF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362DFA2"/>
  <w15:docId w15:val="{BAD733D5-724D-4E52-87F1-457640FD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10</cp:revision>
  <cp:lastPrinted>2021-07-19T09:46:00Z</cp:lastPrinted>
  <dcterms:created xsi:type="dcterms:W3CDTF">2017-11-14T09:48:00Z</dcterms:created>
  <dcterms:modified xsi:type="dcterms:W3CDTF">2021-07-19T09:46:00Z</dcterms:modified>
</cp:coreProperties>
</file>